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>:</w:t>
      </w:r>
      <w:r w:rsidR="00305F51"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>PRESTACI</w:t>
      </w:r>
      <w:r w:rsidR="004802B0" w:rsidRPr="008445B1">
        <w:rPr>
          <w:rFonts w:ascii="Arial" w:hAnsi="Arial" w:cs="Arial"/>
        </w:rPr>
        <w:t>Ó</w:t>
      </w:r>
      <w:r w:rsidRPr="008445B1">
        <w:rPr>
          <w:rFonts w:ascii="Arial" w:hAnsi="Arial" w:cs="Arial"/>
        </w:rPr>
        <w:t>N</w:t>
      </w:r>
      <w:r w:rsidR="004802B0" w:rsidRPr="008445B1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 SERVICIOS</w:t>
      </w:r>
      <w:r w:rsidR="00D743F1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 xml:space="preserve"> </w:t>
      </w:r>
    </w:p>
    <w:p w14:paraId="470EC627" w14:textId="2A52CBEA" w:rsidR="00536329" w:rsidRPr="008445B1" w:rsidRDefault="00185C8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</w:t>
      </w:r>
      <w:r w:rsidR="00536329" w:rsidRPr="008445B1">
        <w:rPr>
          <w:rFonts w:ascii="Arial" w:hAnsi="Arial" w:cs="Arial"/>
        </w:rPr>
        <w:t>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536329" w:rsidRPr="008445B1">
        <w:rPr>
          <w:rFonts w:ascii="Arial" w:hAnsi="Arial" w:cs="Arial"/>
        </w:rPr>
        <w:t xml:space="preserve"> </w:t>
      </w:r>
      <w:r w:rsidR="00536329" w:rsidRPr="008445B1">
        <w:rPr>
          <w:rFonts w:ascii="Arial" w:hAnsi="Arial" w:cs="Arial"/>
        </w:rPr>
        <w:tab/>
      </w:r>
      <w:r w:rsidR="00FF286F">
        <w:rPr>
          <w:rFonts w:ascii="Arial" w:hAnsi="Arial" w:cs="Arial"/>
        </w:rPr>
        <w:t>MATEO CASTILLO HERRERA</w:t>
      </w:r>
      <w:r w:rsidR="00180E49" w:rsidRPr="008445B1">
        <w:rPr>
          <w:rFonts w:ascii="Arial" w:hAnsi="Arial" w:cs="Arial"/>
        </w:rPr>
        <w:tab/>
      </w:r>
    </w:p>
    <w:p w14:paraId="1CD48EA0" w14:textId="1CDFC926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E80DF9" w:rsidRPr="008445B1">
        <w:rPr>
          <w:rFonts w:ascii="Arial" w:hAnsi="Arial" w:cs="Arial"/>
        </w:rPr>
        <w:tab/>
      </w:r>
      <w:r w:rsidR="00FF286F">
        <w:rPr>
          <w:rFonts w:ascii="Arial" w:hAnsi="Arial" w:cs="Arial"/>
        </w:rPr>
        <w:t xml:space="preserve">1107518720 </w:t>
      </w:r>
    </w:p>
    <w:p w14:paraId="21705C67" w14:textId="1878FC6B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</w:t>
      </w:r>
      <w:r w:rsidR="00AC37A4" w:rsidRPr="008445B1">
        <w:rPr>
          <w:rFonts w:ascii="Arial" w:hAnsi="Arial" w:cs="Arial"/>
        </w:rPr>
        <w:t>DISPONIBILIDAD:</w:t>
      </w:r>
      <w:r w:rsidR="00411132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ab/>
        <w:t>No. CDP</w:t>
      </w:r>
      <w:r w:rsidR="00185C8A" w:rsidRPr="008445B1">
        <w:rPr>
          <w:rFonts w:ascii="Arial" w:hAnsi="Arial" w:cs="Arial"/>
          <w:color w:val="000000"/>
        </w:rPr>
        <w:t xml:space="preserve">. </w:t>
      </w:r>
      <w:r w:rsidR="00074961" w:rsidRPr="008445B1">
        <w:rPr>
          <w:rFonts w:ascii="Arial" w:hAnsi="Arial" w:cs="Arial"/>
          <w:color w:val="000000"/>
        </w:rPr>
        <w:t xml:space="preserve"> </w:t>
      </w:r>
      <w:r w:rsidR="00FF286F">
        <w:rPr>
          <w:rFonts w:ascii="Arial" w:hAnsi="Arial" w:cs="Arial"/>
          <w:color w:val="000000"/>
        </w:rPr>
        <w:t>3500238205</w:t>
      </w:r>
    </w:p>
    <w:p w14:paraId="6E95B1CF" w14:textId="2FD1A714" w:rsidR="00536329" w:rsidRPr="008445B1" w:rsidRDefault="00185C8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No. RPC</w:t>
      </w:r>
      <w:r w:rsidR="00074961" w:rsidRPr="008445B1">
        <w:rPr>
          <w:rFonts w:ascii="Arial" w:hAnsi="Arial" w:cs="Arial"/>
        </w:rPr>
        <w:t>.</w:t>
      </w:r>
      <w:r w:rsidRPr="008445B1">
        <w:rPr>
          <w:rFonts w:ascii="Arial" w:hAnsi="Arial" w:cs="Arial"/>
        </w:rPr>
        <w:t xml:space="preserve">  </w:t>
      </w:r>
      <w:r w:rsidR="00FF286F">
        <w:rPr>
          <w:rFonts w:ascii="Arial" w:hAnsi="Arial" w:cs="Arial"/>
        </w:rPr>
        <w:t>4500375734</w:t>
      </w:r>
      <w:r w:rsidR="00536329" w:rsidRPr="008445B1">
        <w:rPr>
          <w:rFonts w:ascii="Arial" w:hAnsi="Arial" w:cs="Arial"/>
        </w:rPr>
        <w:tab/>
        <w:t xml:space="preserve"> </w:t>
      </w:r>
    </w:p>
    <w:p w14:paraId="725B1CBF" w14:textId="794485ED" w:rsidR="00032343" w:rsidRPr="008445B1" w:rsidRDefault="00536329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 w:rsidR="00656D24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</w:t>
      </w:r>
      <w:r w:rsidR="00185C8A" w:rsidRPr="008445B1">
        <w:rPr>
          <w:rFonts w:ascii="Arial" w:hAnsi="Arial" w:cs="Arial"/>
        </w:rPr>
        <w:t>TRATO</w:t>
      </w:r>
      <w:r w:rsidR="009367CA" w:rsidRPr="008445B1">
        <w:rPr>
          <w:rFonts w:ascii="Arial" w:hAnsi="Arial" w:cs="Arial"/>
        </w:rPr>
        <w:t>:</w:t>
      </w:r>
      <w:r w:rsidR="00656D24">
        <w:rPr>
          <w:rFonts w:ascii="Arial" w:hAnsi="Arial" w:cs="Arial"/>
        </w:rPr>
        <w:t xml:space="preserve">            </w:t>
      </w:r>
      <w:r w:rsidR="006A2B9C" w:rsidRPr="008445B1">
        <w:rPr>
          <w:rFonts w:ascii="Arial" w:hAnsi="Arial" w:cs="Arial"/>
        </w:rPr>
        <w:t>$</w:t>
      </w:r>
      <w:r w:rsidR="00FF286F">
        <w:rPr>
          <w:rFonts w:ascii="Arial" w:hAnsi="Arial" w:cs="Arial"/>
        </w:rPr>
        <w:t xml:space="preserve"> 4.368.000</w:t>
      </w:r>
      <w:r w:rsidR="00656D24">
        <w:rPr>
          <w:rFonts w:ascii="Arial" w:hAnsi="Arial" w:cs="Arial"/>
        </w:rPr>
        <w:t xml:space="preserve"> </w:t>
      </w:r>
      <w:r w:rsidR="00DA2EDE">
        <w:rPr>
          <w:rFonts w:ascii="Arial" w:hAnsi="Arial" w:cs="Arial"/>
        </w:rPr>
        <w:t xml:space="preserve">CUATRO MILLONES TRECIENTOS SESENTA Y OCHO MIL PESOS </w:t>
      </w:r>
      <w:r w:rsidR="00DA2EDE" w:rsidRPr="000B6AA6">
        <w:rPr>
          <w:rFonts w:ascii="Arial" w:hAnsi="Arial" w:cs="Arial"/>
          <w:noProof/>
        </w:rPr>
        <w:t>M/CTE</w:t>
      </w:r>
    </w:p>
    <w:p w14:paraId="65C890B9" w14:textId="644310A7" w:rsidR="000005A3" w:rsidRPr="008445B1" w:rsidRDefault="00185C8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</w:t>
      </w:r>
      <w:r w:rsidR="00074961" w:rsidRPr="008445B1">
        <w:rPr>
          <w:rFonts w:ascii="Arial" w:hAnsi="Arial" w:cs="Arial"/>
        </w:rPr>
        <w:t>URACIÓN:</w:t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74961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>H</w:t>
      </w:r>
      <w:r w:rsidR="00D743F1" w:rsidRPr="008445B1">
        <w:rPr>
          <w:rFonts w:ascii="Arial" w:hAnsi="Arial" w:cs="Arial"/>
        </w:rPr>
        <w:t xml:space="preserve">ASTA </w:t>
      </w:r>
      <w:r w:rsidR="00180E49" w:rsidRPr="008445B1">
        <w:rPr>
          <w:rFonts w:ascii="Arial" w:hAnsi="Arial" w:cs="Arial"/>
        </w:rPr>
        <w:t>EL</w:t>
      </w:r>
      <w:r w:rsidR="00FF286F">
        <w:rPr>
          <w:rFonts w:ascii="Arial" w:hAnsi="Arial" w:cs="Arial"/>
        </w:rPr>
        <w:t xml:space="preserve"> 31 </w:t>
      </w:r>
      <w:r w:rsidR="00625271">
        <w:rPr>
          <w:rFonts w:ascii="Arial" w:hAnsi="Arial" w:cs="Arial"/>
        </w:rPr>
        <w:t>DE AGOSTO</w:t>
      </w:r>
      <w:r w:rsidR="00FF286F">
        <w:rPr>
          <w:rFonts w:ascii="Arial" w:hAnsi="Arial" w:cs="Arial"/>
        </w:rPr>
        <w:t xml:space="preserve"> 2025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84763A" w:rsidRPr="008445B1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3D6B0E6E" w:rsidR="00180E49" w:rsidRDefault="001A36C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0B6AA6">
        <w:rPr>
          <w:rFonts w:ascii="Arial" w:hAnsi="Arial" w:cs="Arial"/>
          <w:noProof/>
          <w:lang w:val="es-CO"/>
        </w:rPr>
        <w:t>Prestación de servicios de apoyo a la gestión en la Secretaría del Deporte y la Recreación del proyecto denominado" Mejoramiento de la calidad de vida con actividades físicas y recreación para la población de Santiago de Cali" BP -26005300</w:t>
      </w:r>
      <w:r w:rsidR="006C35FF">
        <w:rPr>
          <w:rFonts w:ascii="Arial" w:hAnsi="Arial" w:cs="Arial"/>
          <w:color w:val="000000"/>
          <w:shd w:val="clear" w:color="auto" w:fill="FFFFFF"/>
        </w:rPr>
        <w:t xml:space="preserve">. </w:t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1AF7F402" w:rsidR="00CA5E7F" w:rsidRPr="006C35FF" w:rsidRDefault="00536329" w:rsidP="006C35FF">
      <w:pPr>
        <w:pStyle w:val="Default"/>
      </w:pPr>
      <w:r w:rsidRPr="00A82B09">
        <w:rPr>
          <w:lang w:val="es-ES_tradnl"/>
        </w:rPr>
        <w:t>En cumplimiento de las obligaciones es</w:t>
      </w:r>
      <w:r w:rsidR="00074961" w:rsidRPr="00A82B09">
        <w:rPr>
          <w:lang w:val="es-ES_tradnl"/>
        </w:rPr>
        <w:t xml:space="preserve">tablecidas en la </w:t>
      </w:r>
      <w:r w:rsidR="00074961" w:rsidRPr="0092241A">
        <w:rPr>
          <w:lang w:val="es-ES_tradnl"/>
        </w:rPr>
        <w:t xml:space="preserve">cláusula </w:t>
      </w:r>
      <w:r w:rsidR="00180E49" w:rsidRPr="0092241A">
        <w:rPr>
          <w:b/>
          <w:bCs/>
          <w:lang w:val="es-ES_tradnl"/>
        </w:rPr>
        <w:t>PRIMERA</w:t>
      </w:r>
      <w:r w:rsidR="005F1433" w:rsidRPr="00A82B09">
        <w:rPr>
          <w:lang w:val="es-ES_tradnl"/>
        </w:rPr>
        <w:t xml:space="preserve"> del</w:t>
      </w:r>
      <w:r w:rsidR="00185C8A" w:rsidRPr="00A82B09">
        <w:rPr>
          <w:lang w:val="es-ES_tradnl"/>
        </w:rPr>
        <w:t xml:space="preserve"> contrato No.</w:t>
      </w:r>
      <w:r w:rsidR="006C35FF">
        <w:rPr>
          <w:lang w:val="es-ES_tradnl"/>
        </w:rPr>
        <w:t xml:space="preserve"> 4162.010.26.1.2443.2025 </w:t>
      </w:r>
      <w:r w:rsidR="00A82B09" w:rsidRPr="00A82B09">
        <w:rPr>
          <w:lang w:val="es-ES_tradnl"/>
        </w:rPr>
        <w:t>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2636B5E6" w:rsidR="00CA5E7F" w:rsidRDefault="00CA5E7F">
      <w:pPr>
        <w:pStyle w:val="Textoindependiente"/>
        <w:rPr>
          <w:rFonts w:ascii="Arial" w:hAnsi="Arial" w:cs="Arial"/>
          <w:b/>
        </w:rPr>
      </w:pPr>
    </w:p>
    <w:p w14:paraId="6D750610" w14:textId="52722905" w:rsidR="00E8068F" w:rsidRDefault="00E8068F" w:rsidP="00E8068F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>
        <w:rPr>
          <w:rFonts w:ascii="Arial" w:hAnsi="Arial" w:cs="Arial"/>
          <w:b/>
        </w:rPr>
        <w:t>PRIMERA</w:t>
      </w:r>
      <w:r w:rsidRPr="00A82B09">
        <w:rPr>
          <w:rFonts w:ascii="Arial" w:hAnsi="Arial" w:cs="Arial"/>
          <w:b/>
        </w:rPr>
        <w:t xml:space="preserve"> CUOTA</w:t>
      </w:r>
    </w:p>
    <w:p w14:paraId="1BECFB65" w14:textId="77777777" w:rsidR="00E8068F" w:rsidRDefault="00E8068F">
      <w:pPr>
        <w:pStyle w:val="Textoindependiente"/>
        <w:rPr>
          <w:rFonts w:ascii="Arial" w:hAnsi="Arial" w:cs="Arial"/>
          <w:b/>
        </w:rPr>
      </w:pPr>
    </w:p>
    <w:p w14:paraId="26DF3F6E" w14:textId="77777777" w:rsidR="001A36CA" w:rsidRDefault="001A36CA">
      <w:pPr>
        <w:pStyle w:val="Textoindependiente"/>
        <w:rPr>
          <w:rFonts w:ascii="Arial" w:hAnsi="Arial" w:cs="Arial"/>
          <w:b/>
        </w:rPr>
      </w:pPr>
    </w:p>
    <w:p w14:paraId="411EB3DF" w14:textId="0845FBD4" w:rsidR="001A36CA" w:rsidRDefault="001A36CA" w:rsidP="001A36CA">
      <w:pPr>
        <w:pStyle w:val="Textoindependiente"/>
        <w:rPr>
          <w:rFonts w:ascii="Arial" w:hAnsi="Arial" w:cs="Arial"/>
          <w:bCs/>
        </w:rPr>
      </w:pPr>
      <w:r w:rsidRPr="001A36CA">
        <w:rPr>
          <w:rFonts w:ascii="Arial" w:hAnsi="Arial" w:cs="Arial"/>
          <w:bCs/>
        </w:rPr>
        <w:t>1.Apoyar la realización y asistencia en el desarrollo de las actividades formativas facilitando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los procesos del proyecto, y organizando el desarrollo de las acciones para la atención del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 xml:space="preserve">programa Carreras y caminatas y </w:t>
      </w:r>
      <w:r w:rsidRPr="001A36CA">
        <w:rPr>
          <w:rFonts w:ascii="Arial" w:hAnsi="Arial" w:cs="Arial"/>
          <w:bCs/>
        </w:rPr>
        <w:t>demás</w:t>
      </w:r>
      <w:r w:rsidRPr="001A36CA">
        <w:rPr>
          <w:rFonts w:ascii="Arial" w:hAnsi="Arial" w:cs="Arial"/>
          <w:bCs/>
        </w:rPr>
        <w:t xml:space="preserve"> actividades del proyecto apoyando la ejecución de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tareas durante jornadas y eventos en campo, orientados a la intervención con las distintas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poblaciones vinculadas al proyecto o en los procesos de socialización y vinculación de la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población beneficiaria.</w:t>
      </w:r>
    </w:p>
    <w:p w14:paraId="0E050844" w14:textId="77777777" w:rsidR="001A36CA" w:rsidRPr="001A36CA" w:rsidRDefault="001A36CA" w:rsidP="001A36CA">
      <w:pPr>
        <w:pStyle w:val="Textoindependiente"/>
        <w:rPr>
          <w:rFonts w:ascii="Arial" w:hAnsi="Arial" w:cs="Arial"/>
          <w:bCs/>
        </w:rPr>
      </w:pPr>
    </w:p>
    <w:p w14:paraId="7F39BD8B" w14:textId="1E14F9E7" w:rsidR="001A36CA" w:rsidRDefault="001A36CA" w:rsidP="001A36CA">
      <w:pPr>
        <w:pStyle w:val="Textoindependiente"/>
        <w:rPr>
          <w:rFonts w:ascii="Arial" w:hAnsi="Arial" w:cs="Arial"/>
          <w:bCs/>
        </w:rPr>
      </w:pPr>
      <w:r w:rsidRPr="001A36CA">
        <w:rPr>
          <w:rFonts w:ascii="Arial" w:hAnsi="Arial" w:cs="Arial"/>
          <w:bCs/>
        </w:rPr>
        <w:t>•Brind</w:t>
      </w:r>
      <w:r>
        <w:rPr>
          <w:rFonts w:ascii="Arial" w:hAnsi="Arial" w:cs="Arial"/>
          <w:bCs/>
        </w:rPr>
        <w:t>é</w:t>
      </w:r>
      <w:r w:rsidRPr="001A36CA">
        <w:rPr>
          <w:rFonts w:ascii="Arial" w:hAnsi="Arial" w:cs="Arial"/>
          <w:bCs/>
        </w:rPr>
        <w:t xml:space="preserve"> apoyo dando cumplimiento a las acciones del programa carreras y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caminatas. Con el fin de fidelizar los beneficiarios. Dando uso a las herramientas del servicio utilizadas por el proyecto, de acuerdo a los estándares de calidad y lineamientos de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servicio de la entidad estatal.</w:t>
      </w:r>
    </w:p>
    <w:p w14:paraId="634B5A9A" w14:textId="77777777" w:rsidR="001A36CA" w:rsidRPr="001A36CA" w:rsidRDefault="001A36CA" w:rsidP="001A36CA">
      <w:pPr>
        <w:pStyle w:val="Textoindependiente"/>
        <w:rPr>
          <w:rFonts w:ascii="Arial" w:hAnsi="Arial" w:cs="Arial"/>
          <w:bCs/>
        </w:rPr>
      </w:pPr>
    </w:p>
    <w:p w14:paraId="112BE38B" w14:textId="0EEA7AE6" w:rsidR="001A36CA" w:rsidRDefault="001A36CA" w:rsidP="001A36CA">
      <w:pPr>
        <w:pStyle w:val="Textoindependiente"/>
        <w:rPr>
          <w:rFonts w:ascii="Arial" w:hAnsi="Arial" w:cs="Arial"/>
          <w:bCs/>
        </w:rPr>
      </w:pPr>
      <w:r w:rsidRPr="001A36CA">
        <w:rPr>
          <w:rFonts w:ascii="Arial" w:hAnsi="Arial" w:cs="Arial"/>
          <w:bCs/>
        </w:rPr>
        <w:t>2.Apoyar en la elaboración y presentación de informes, en el registro de beneficiarios a través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de la plataforma SIDER, en la recopilación de registros fotográficos, o en la actualización de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bases de datos asociadas a las jornadas y eventos realizados.</w:t>
      </w:r>
    </w:p>
    <w:p w14:paraId="54652614" w14:textId="77777777" w:rsidR="001A36CA" w:rsidRPr="001A36CA" w:rsidRDefault="001A36CA" w:rsidP="001A36CA">
      <w:pPr>
        <w:pStyle w:val="Textoindependiente"/>
        <w:rPr>
          <w:rFonts w:ascii="Arial" w:hAnsi="Arial" w:cs="Arial"/>
          <w:bCs/>
        </w:rPr>
      </w:pPr>
    </w:p>
    <w:p w14:paraId="24AA9FC3" w14:textId="5BC4F53B" w:rsidR="001A36CA" w:rsidRDefault="001A36CA" w:rsidP="001A36CA">
      <w:pPr>
        <w:pStyle w:val="Textoindependiente"/>
        <w:rPr>
          <w:rFonts w:ascii="Arial" w:hAnsi="Arial" w:cs="Arial"/>
          <w:b/>
        </w:rPr>
      </w:pPr>
      <w:r w:rsidRPr="001A36CA">
        <w:rPr>
          <w:rFonts w:ascii="Arial" w:hAnsi="Arial" w:cs="Arial"/>
          <w:bCs/>
        </w:rPr>
        <w:t>• El contratista Durante este periodo no desarrolló esta actividad</w:t>
      </w:r>
      <w:r w:rsidRPr="001A36CA">
        <w:rPr>
          <w:rFonts w:ascii="Arial" w:hAnsi="Arial" w:cs="Arial"/>
          <w:b/>
        </w:rPr>
        <w:t>.</w:t>
      </w:r>
    </w:p>
    <w:p w14:paraId="1816C12C" w14:textId="77777777" w:rsidR="001A36CA" w:rsidRDefault="001A36CA">
      <w:pPr>
        <w:pStyle w:val="Textoindependiente"/>
        <w:rPr>
          <w:rFonts w:ascii="Arial" w:hAnsi="Arial" w:cs="Arial"/>
          <w:b/>
        </w:rPr>
      </w:pPr>
    </w:p>
    <w:p w14:paraId="07603D38" w14:textId="77777777" w:rsidR="001A36CA" w:rsidRDefault="001A36CA">
      <w:pPr>
        <w:pStyle w:val="Textoindependiente"/>
        <w:rPr>
          <w:rFonts w:ascii="Arial" w:hAnsi="Arial" w:cs="Arial"/>
          <w:b/>
        </w:rPr>
      </w:pPr>
    </w:p>
    <w:p w14:paraId="150DAD0B" w14:textId="0C2873C5" w:rsidR="001A36CA" w:rsidRDefault="001A36CA" w:rsidP="001A36CA">
      <w:pPr>
        <w:pStyle w:val="Textoindependiente"/>
        <w:rPr>
          <w:rFonts w:ascii="Arial" w:hAnsi="Arial" w:cs="Arial"/>
          <w:bCs/>
        </w:rPr>
      </w:pPr>
      <w:r w:rsidRPr="001A36CA">
        <w:rPr>
          <w:rFonts w:ascii="Arial" w:hAnsi="Arial" w:cs="Arial"/>
          <w:bCs/>
        </w:rPr>
        <w:lastRenderedPageBreak/>
        <w:t>3.Asistir o brindar apoyo en reuniones, capacitaciones o espacios formativos convocados por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el área de Fomento, o que estén directamente relacionados con las funciones del cargo y el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desarrollo del programa.</w:t>
      </w:r>
    </w:p>
    <w:p w14:paraId="707129A3" w14:textId="77777777" w:rsidR="001A36CA" w:rsidRPr="001A36CA" w:rsidRDefault="001A36CA" w:rsidP="001A36CA">
      <w:pPr>
        <w:pStyle w:val="Textoindependiente"/>
        <w:rPr>
          <w:rFonts w:ascii="Arial" w:hAnsi="Arial" w:cs="Arial"/>
          <w:bCs/>
        </w:rPr>
      </w:pPr>
    </w:p>
    <w:p w14:paraId="21C49448" w14:textId="43F1B7FE" w:rsidR="001A36CA" w:rsidRPr="001A36CA" w:rsidRDefault="001A36CA" w:rsidP="001A36CA">
      <w:pPr>
        <w:pStyle w:val="Textoindependiente"/>
        <w:rPr>
          <w:rFonts w:ascii="Arial" w:hAnsi="Arial" w:cs="Arial"/>
          <w:bCs/>
        </w:rPr>
      </w:pPr>
      <w:r w:rsidRPr="001A36CA">
        <w:rPr>
          <w:rFonts w:ascii="Arial" w:hAnsi="Arial" w:cs="Arial"/>
          <w:bCs/>
        </w:rPr>
        <w:t xml:space="preserve">• </w:t>
      </w:r>
      <w:r>
        <w:rPr>
          <w:rFonts w:ascii="Arial" w:hAnsi="Arial" w:cs="Arial"/>
          <w:bCs/>
        </w:rPr>
        <w:t>B</w:t>
      </w:r>
      <w:r w:rsidRPr="001A36CA">
        <w:rPr>
          <w:rFonts w:ascii="Arial" w:hAnsi="Arial" w:cs="Arial"/>
          <w:bCs/>
        </w:rPr>
        <w:t>rind</w:t>
      </w:r>
      <w:r>
        <w:rPr>
          <w:rFonts w:ascii="Arial" w:hAnsi="Arial" w:cs="Arial"/>
          <w:bCs/>
        </w:rPr>
        <w:t>é</w:t>
      </w:r>
      <w:r w:rsidRPr="001A36CA">
        <w:rPr>
          <w:rFonts w:ascii="Arial" w:hAnsi="Arial" w:cs="Arial"/>
          <w:bCs/>
        </w:rPr>
        <w:t xml:space="preserve"> en diferentes espacios formativos y mesas de trabajo programadas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 xml:space="preserve">para los beneficiarios con la idea de orientar y estructurar la propuesta deportiva </w:t>
      </w:r>
      <w:r w:rsidRPr="001A36CA">
        <w:rPr>
          <w:rFonts w:ascii="Arial" w:hAnsi="Arial" w:cs="Arial"/>
          <w:bCs/>
        </w:rPr>
        <w:t>del programa</w:t>
      </w:r>
      <w:r w:rsidRPr="001A36CA">
        <w:rPr>
          <w:rFonts w:ascii="Arial" w:hAnsi="Arial" w:cs="Arial"/>
          <w:bCs/>
        </w:rPr>
        <w:t xml:space="preserve"> y proyectar un excelente resultado de calidad de servicio a la comunidad vinculada</w:t>
      </w:r>
    </w:p>
    <w:p w14:paraId="7F8CF8E2" w14:textId="270D4249" w:rsidR="001A36CA" w:rsidRPr="001A36CA" w:rsidRDefault="001A36CA" w:rsidP="001A36CA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a nuestras actividades</w:t>
      </w:r>
    </w:p>
    <w:p w14:paraId="5F417173" w14:textId="77777777" w:rsidR="001A36CA" w:rsidRDefault="001A36CA" w:rsidP="001A36CA">
      <w:pPr>
        <w:pStyle w:val="Textoindependiente"/>
        <w:rPr>
          <w:rFonts w:ascii="Arial" w:hAnsi="Arial" w:cs="Arial"/>
          <w:bCs/>
        </w:rPr>
      </w:pPr>
    </w:p>
    <w:p w14:paraId="72A8123B" w14:textId="61B7E8F1" w:rsidR="001A36CA" w:rsidRDefault="001A36CA" w:rsidP="001A36CA">
      <w:pPr>
        <w:pStyle w:val="Textoindependiente"/>
        <w:rPr>
          <w:rFonts w:ascii="Arial" w:hAnsi="Arial" w:cs="Arial"/>
          <w:bCs/>
        </w:rPr>
      </w:pPr>
      <w:r w:rsidRPr="001A36CA">
        <w:rPr>
          <w:rFonts w:ascii="Arial" w:hAnsi="Arial" w:cs="Arial"/>
          <w:bCs/>
        </w:rPr>
        <w:t>4.Brindar apoyo en actividades operativas, logísticas o asistenciales de carácter misional,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requeridas por la Secretaría del Deporte y la Recreación, en cumplimiento del objeto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contractual.</w:t>
      </w:r>
    </w:p>
    <w:p w14:paraId="5CC03D02" w14:textId="77777777" w:rsidR="001A36CA" w:rsidRPr="001A36CA" w:rsidRDefault="001A36CA" w:rsidP="001A36CA">
      <w:pPr>
        <w:pStyle w:val="Textoindependiente"/>
        <w:rPr>
          <w:rFonts w:ascii="Arial" w:hAnsi="Arial" w:cs="Arial"/>
          <w:bCs/>
        </w:rPr>
      </w:pPr>
    </w:p>
    <w:p w14:paraId="38CFDCC6" w14:textId="4544C739" w:rsidR="001A36CA" w:rsidRPr="001A36CA" w:rsidRDefault="001A36CA" w:rsidP="001A36CA">
      <w:pPr>
        <w:pStyle w:val="Textoindependiente"/>
        <w:rPr>
          <w:rFonts w:ascii="Arial" w:hAnsi="Arial" w:cs="Arial"/>
          <w:bCs/>
        </w:rPr>
      </w:pPr>
      <w:r w:rsidRPr="001A36CA">
        <w:rPr>
          <w:rFonts w:ascii="Arial" w:hAnsi="Arial" w:cs="Arial"/>
          <w:bCs/>
        </w:rPr>
        <w:t>• Brind</w:t>
      </w:r>
      <w:r>
        <w:rPr>
          <w:rFonts w:ascii="Arial" w:hAnsi="Arial" w:cs="Arial"/>
          <w:bCs/>
        </w:rPr>
        <w:t>é</w:t>
      </w:r>
      <w:r w:rsidRPr="001A36CA">
        <w:rPr>
          <w:rFonts w:ascii="Arial" w:hAnsi="Arial" w:cs="Arial"/>
          <w:bCs/>
        </w:rPr>
        <w:t xml:space="preserve"> apoyo en las diferentes actividades de jornadas física y caminatas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ecológicas como reconocimiento de las zonas de impacto y factores de seguridad. Brindando unas condiciones óptimas al beneficiarios y comunidad participante en eventos característicos del programa carreras y caminatas</w:t>
      </w:r>
    </w:p>
    <w:p w14:paraId="1955766B" w14:textId="77777777" w:rsidR="001A36CA" w:rsidRPr="001A36CA" w:rsidRDefault="001A36CA" w:rsidP="001A36CA">
      <w:pPr>
        <w:pStyle w:val="Textoindependiente"/>
        <w:rPr>
          <w:rFonts w:ascii="Arial" w:hAnsi="Arial" w:cs="Arial"/>
          <w:b/>
        </w:rPr>
      </w:pPr>
    </w:p>
    <w:p w14:paraId="7EAC9C37" w14:textId="77777777" w:rsidR="001A36CA" w:rsidRDefault="001A36CA" w:rsidP="001A36CA">
      <w:pPr>
        <w:pStyle w:val="Textoindependiente"/>
        <w:rPr>
          <w:rFonts w:ascii="Arial" w:hAnsi="Arial" w:cs="Arial"/>
          <w:bCs/>
        </w:rPr>
      </w:pPr>
      <w:r w:rsidRPr="001A36CA">
        <w:rPr>
          <w:rFonts w:ascii="Arial" w:hAnsi="Arial" w:cs="Arial"/>
          <w:bCs/>
        </w:rPr>
        <w:t>5.Las demás relacionadas con el desarrollo del objeto contractual.</w:t>
      </w:r>
    </w:p>
    <w:p w14:paraId="445C407E" w14:textId="77777777" w:rsidR="001A36CA" w:rsidRPr="001A36CA" w:rsidRDefault="001A36CA" w:rsidP="001A36CA">
      <w:pPr>
        <w:pStyle w:val="Textoindependiente"/>
        <w:rPr>
          <w:rFonts w:ascii="Arial" w:hAnsi="Arial" w:cs="Arial"/>
          <w:bCs/>
        </w:rPr>
      </w:pPr>
    </w:p>
    <w:p w14:paraId="131D1885" w14:textId="4C69F527" w:rsidR="001A36CA" w:rsidRPr="001A36CA" w:rsidRDefault="001A36CA" w:rsidP="001A36CA">
      <w:pPr>
        <w:pStyle w:val="Textoindependiente"/>
        <w:rPr>
          <w:rFonts w:ascii="Arial" w:hAnsi="Arial" w:cs="Arial"/>
          <w:bCs/>
        </w:rPr>
      </w:pPr>
      <w:r w:rsidRPr="001A36CA">
        <w:rPr>
          <w:rFonts w:ascii="Arial" w:hAnsi="Arial" w:cs="Arial"/>
          <w:bCs/>
        </w:rPr>
        <w:t>• Particip</w:t>
      </w:r>
      <w:r>
        <w:rPr>
          <w:rFonts w:ascii="Arial" w:hAnsi="Arial" w:cs="Arial"/>
          <w:bCs/>
        </w:rPr>
        <w:t>é</w:t>
      </w:r>
      <w:r w:rsidRPr="001A36CA">
        <w:rPr>
          <w:rFonts w:ascii="Arial" w:hAnsi="Arial" w:cs="Arial"/>
          <w:bCs/>
        </w:rPr>
        <w:t xml:space="preserve"> en las diferentes actividades propuestas por el programa en cada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uno de sus componentes para así darle cumplimientos a los lineamientos institucionales,</w:t>
      </w:r>
      <w:r>
        <w:rPr>
          <w:rFonts w:ascii="Arial" w:hAnsi="Arial" w:cs="Arial"/>
          <w:bCs/>
        </w:rPr>
        <w:t xml:space="preserve"> </w:t>
      </w:r>
      <w:r w:rsidRPr="001A36CA">
        <w:rPr>
          <w:rFonts w:ascii="Arial" w:hAnsi="Arial" w:cs="Arial"/>
          <w:bCs/>
        </w:rPr>
        <w:t>con el objetivo de brindar una atención adecuada y eficaz a cada beneficiario</w:t>
      </w:r>
    </w:p>
    <w:p w14:paraId="6DDB69D4" w14:textId="77777777" w:rsidR="001A36CA" w:rsidRDefault="001A36CA">
      <w:pPr>
        <w:pStyle w:val="Textoindependiente"/>
        <w:rPr>
          <w:rFonts w:ascii="Arial" w:hAnsi="Arial" w:cs="Arial"/>
          <w:b/>
        </w:rPr>
      </w:pPr>
    </w:p>
    <w:p w14:paraId="33B1E00E" w14:textId="77777777" w:rsidR="001A36CA" w:rsidRPr="00A82B09" w:rsidRDefault="001A36CA">
      <w:pPr>
        <w:pStyle w:val="Textoindependiente"/>
        <w:rPr>
          <w:rFonts w:ascii="Arial" w:hAnsi="Arial" w:cs="Arial"/>
          <w:b/>
        </w:rPr>
      </w:pPr>
    </w:p>
    <w:p w14:paraId="0CD507E2" w14:textId="77777777" w:rsidR="0092241A" w:rsidRDefault="0092241A">
      <w:pPr>
        <w:pStyle w:val="Textoindependiente"/>
        <w:rPr>
          <w:rFonts w:ascii="Arial" w:hAnsi="Arial" w:cs="Arial"/>
          <w:b/>
        </w:rPr>
      </w:pPr>
    </w:p>
    <w:p w14:paraId="32938AF5" w14:textId="2751B4E0" w:rsidR="006C35FF" w:rsidRDefault="00A82B09" w:rsidP="00A72222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0494B61E" w14:textId="581B4DFA" w:rsidR="00A72222" w:rsidRDefault="00A72222" w:rsidP="00A72222">
      <w:pPr>
        <w:pStyle w:val="Textoindependiente"/>
        <w:rPr>
          <w:rFonts w:ascii="Arial" w:hAnsi="Arial" w:cs="Arial"/>
          <w:b/>
          <w:sz w:val="28"/>
          <w:szCs w:val="28"/>
        </w:rPr>
      </w:pPr>
    </w:p>
    <w:p w14:paraId="4CDEA3D5" w14:textId="77777777" w:rsidR="00224739" w:rsidRPr="000B6AA6" w:rsidRDefault="00224739" w:rsidP="00224739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0B6AA6">
        <w:rPr>
          <w:rFonts w:ascii="Arial" w:hAnsi="Arial" w:cs="Arial"/>
          <w:noProof/>
          <w:lang w:val="es-CO" w:eastAsia="es-CO"/>
        </w:rPr>
        <w:t>Apoyar la realización y asistencia en el desarrollo de las actividades formativas facilitando los procesos del proyecto, y organizando el desarrollo de las acciones para la atención del programa Carreras y caminatas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</w:r>
    </w:p>
    <w:p w14:paraId="14400E6E" w14:textId="77777777" w:rsidR="00224739" w:rsidRDefault="00224739" w:rsidP="00224739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78764296" w14:textId="004353F6" w:rsidR="00224739" w:rsidRPr="00346700" w:rsidRDefault="00224739" w:rsidP="00224739">
      <w:pPr>
        <w:pStyle w:val="Prrafodelista"/>
        <w:numPr>
          <w:ilvl w:val="0"/>
          <w:numId w:val="20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4"/>
          <w:szCs w:val="24"/>
          <w:lang w:val="es-CO" w:eastAsia="es-CO"/>
        </w:rPr>
      </w:pPr>
      <w:r>
        <w:rPr>
          <w:rFonts w:ascii="Arial" w:hAnsi="Arial" w:cs="Arial"/>
          <w:noProof/>
          <w:sz w:val="24"/>
          <w:szCs w:val="24"/>
          <w:lang w:eastAsia="es-CO"/>
        </w:rPr>
        <w:t>A</w:t>
      </w:r>
      <w:r w:rsidRPr="00346700">
        <w:rPr>
          <w:rFonts w:ascii="Arial" w:hAnsi="Arial" w:cs="Arial"/>
          <w:noProof/>
          <w:sz w:val="24"/>
          <w:szCs w:val="24"/>
          <w:lang w:eastAsia="es-CO"/>
        </w:rPr>
        <w:t>po</w:t>
      </w:r>
      <w:r>
        <w:rPr>
          <w:rFonts w:ascii="Arial" w:hAnsi="Arial" w:cs="Arial"/>
          <w:noProof/>
          <w:sz w:val="24"/>
          <w:szCs w:val="24"/>
          <w:lang w:eastAsia="es-CO"/>
        </w:rPr>
        <w:t>yé</w:t>
      </w:r>
      <w:r w:rsidRPr="00346700">
        <w:rPr>
          <w:rFonts w:ascii="Arial" w:hAnsi="Arial" w:cs="Arial"/>
          <w:noProof/>
          <w:sz w:val="24"/>
          <w:szCs w:val="24"/>
          <w:lang w:eastAsia="es-CO"/>
        </w:rPr>
        <w:t xml:space="preserve"> en los diversos elementos estratégicos como diseño de planes de entrenamiento, cronogramas (P009.f021) de consolidación requeridos por la entidad, dando cumplimiento a las acciones del programa carreras y caminatas. Con el fin de fidelizar la información del beneficiario. Dando uso a las herramientas del servicio utilizadas por el proyecto, de acuerdo a los estándares de calidad y lineamientos de servicio de la entidad estatal.</w:t>
      </w:r>
    </w:p>
    <w:p w14:paraId="6BE57045" w14:textId="77777777" w:rsidR="00224739" w:rsidRDefault="00224739" w:rsidP="00224739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5C1109F7" w14:textId="77777777" w:rsidR="00224739" w:rsidRPr="000B6AA6" w:rsidRDefault="00224739" w:rsidP="00224739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0B6AA6">
        <w:rPr>
          <w:rFonts w:ascii="Arial" w:hAnsi="Arial" w:cs="Arial"/>
          <w:noProof/>
          <w:lang w:val="es-CO" w:eastAsia="es-CO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14B82F29" w14:textId="77777777" w:rsidR="00224739" w:rsidRDefault="00224739" w:rsidP="00224739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78F5F6FB" w14:textId="6B7F0F9C" w:rsidR="00224739" w:rsidRPr="00346700" w:rsidRDefault="009A625A" w:rsidP="00224739">
      <w:pPr>
        <w:pStyle w:val="Prrafodelista"/>
        <w:numPr>
          <w:ilvl w:val="0"/>
          <w:numId w:val="20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4"/>
          <w:szCs w:val="24"/>
          <w:lang w:val="es-CO" w:eastAsia="es-CO"/>
        </w:rPr>
      </w:pPr>
      <w:r>
        <w:rPr>
          <w:rFonts w:ascii="Arial" w:hAnsi="Arial" w:cs="Arial"/>
          <w:noProof/>
          <w:sz w:val="24"/>
          <w:szCs w:val="24"/>
          <w:lang w:eastAsia="es-CO"/>
        </w:rPr>
        <w:t>A</w:t>
      </w:r>
      <w:r w:rsidR="00224739" w:rsidRPr="00346700">
        <w:rPr>
          <w:rFonts w:ascii="Arial" w:hAnsi="Arial" w:cs="Arial"/>
          <w:noProof/>
          <w:sz w:val="24"/>
          <w:szCs w:val="24"/>
          <w:lang w:eastAsia="es-CO"/>
        </w:rPr>
        <w:t>poy</w:t>
      </w:r>
      <w:r>
        <w:rPr>
          <w:rFonts w:ascii="Arial" w:hAnsi="Arial" w:cs="Arial"/>
          <w:noProof/>
          <w:sz w:val="24"/>
          <w:szCs w:val="24"/>
          <w:lang w:val="es-CO" w:eastAsia="es-CO"/>
        </w:rPr>
        <w:t>é</w:t>
      </w:r>
      <w:r w:rsidR="00224739" w:rsidRPr="00346700">
        <w:rPr>
          <w:rFonts w:ascii="Arial" w:hAnsi="Arial" w:cs="Arial"/>
          <w:noProof/>
          <w:sz w:val="24"/>
          <w:szCs w:val="24"/>
          <w:lang w:eastAsia="es-CO"/>
        </w:rPr>
        <w:t xml:space="preserve"> en la consolidación y elaboración de registros dando cumplimiento al mejoramiento de la calidad del dato. Realizando informes continuos de los beneficiarios vinculados al programa carreras y caminatas a trasvés de la plataforma tecnológica de información del deporte SIDER y elaboración de fichas de caracterización a población beneficiaria.</w:t>
      </w:r>
    </w:p>
    <w:p w14:paraId="0F10F924" w14:textId="77777777" w:rsidR="00224739" w:rsidRDefault="00224739" w:rsidP="00224739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19329A98" w14:textId="77777777" w:rsidR="00224739" w:rsidRPr="000B6AA6" w:rsidRDefault="00224739" w:rsidP="00224739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0B6AA6">
        <w:rPr>
          <w:rFonts w:ascii="Arial" w:hAnsi="Arial" w:cs="Arial"/>
          <w:noProof/>
          <w:lang w:val="es-CO" w:eastAsia="es-CO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14:paraId="01781E86" w14:textId="77777777" w:rsidR="00224739" w:rsidRDefault="00224739" w:rsidP="00A72222">
      <w:pPr>
        <w:pStyle w:val="Textoindependiente"/>
        <w:rPr>
          <w:rFonts w:ascii="Arial" w:hAnsi="Arial" w:cs="Arial"/>
          <w:b/>
          <w:sz w:val="28"/>
          <w:szCs w:val="28"/>
        </w:rPr>
      </w:pPr>
    </w:p>
    <w:p w14:paraId="23766346" w14:textId="15916EA1" w:rsidR="00A60119" w:rsidRPr="00346700" w:rsidRDefault="00A60119" w:rsidP="00A60119">
      <w:pPr>
        <w:pStyle w:val="Prrafodelista"/>
        <w:numPr>
          <w:ilvl w:val="0"/>
          <w:numId w:val="20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4"/>
          <w:szCs w:val="24"/>
          <w:lang w:val="es-CO" w:eastAsia="es-CO"/>
        </w:rPr>
      </w:pPr>
      <w:r>
        <w:rPr>
          <w:rFonts w:ascii="Arial" w:hAnsi="Arial" w:cs="Arial"/>
          <w:noProof/>
          <w:sz w:val="24"/>
          <w:szCs w:val="24"/>
          <w:lang w:eastAsia="es-CO"/>
        </w:rPr>
        <w:t>A</w:t>
      </w:r>
      <w:r w:rsidRPr="00346700">
        <w:rPr>
          <w:rFonts w:ascii="Arial" w:hAnsi="Arial" w:cs="Arial"/>
          <w:noProof/>
          <w:sz w:val="24"/>
          <w:szCs w:val="24"/>
          <w:lang w:eastAsia="es-CO"/>
        </w:rPr>
        <w:t>sist</w:t>
      </w:r>
      <w:r>
        <w:rPr>
          <w:rFonts w:ascii="Arial" w:hAnsi="Arial" w:cs="Arial"/>
          <w:noProof/>
          <w:sz w:val="24"/>
          <w:szCs w:val="24"/>
          <w:lang w:eastAsia="es-CO"/>
        </w:rPr>
        <w:t>í</w:t>
      </w:r>
      <w:r w:rsidRPr="00346700">
        <w:rPr>
          <w:rFonts w:ascii="Arial" w:hAnsi="Arial" w:cs="Arial"/>
          <w:noProof/>
          <w:sz w:val="24"/>
          <w:szCs w:val="24"/>
          <w:lang w:eastAsia="es-CO"/>
        </w:rPr>
        <w:t xml:space="preserve"> en diferentes espacios formativos o mesas de trabajo programadas por el área de fomento con la idea de orientar y estructurar la propuesta deportiva del programa y proyectar un excelente resultado de calidad de servicio a la comunidad vinculada a nuestras actividades de ciudad</w:t>
      </w:r>
    </w:p>
    <w:p w14:paraId="0FCB26DC" w14:textId="77777777" w:rsidR="00A60119" w:rsidRDefault="00A60119" w:rsidP="00A60119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7F9E82C3" w14:textId="77777777" w:rsidR="00A60119" w:rsidRPr="000B6AA6" w:rsidRDefault="00A60119" w:rsidP="00A60119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0B6AA6">
        <w:rPr>
          <w:rFonts w:ascii="Arial" w:hAnsi="Arial" w:cs="Arial"/>
          <w:noProof/>
          <w:lang w:val="es-CO" w:eastAsia="es-CO"/>
        </w:rPr>
        <w:t>4.Brindar apoyo en actividades operativas, logísticas o asistenciales de carácter misional, requeridas por la Secretaría del Deporte y la Recreación, en cumplimiento del objeto contractual.</w:t>
      </w:r>
    </w:p>
    <w:p w14:paraId="7F0B5F8F" w14:textId="77777777" w:rsidR="00A60119" w:rsidRDefault="00A60119" w:rsidP="00A60119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725DE05D" w14:textId="6BC31B7B" w:rsidR="00A60119" w:rsidRPr="00346700" w:rsidRDefault="00A60119" w:rsidP="00A60119">
      <w:pPr>
        <w:pStyle w:val="Prrafodelista"/>
        <w:numPr>
          <w:ilvl w:val="0"/>
          <w:numId w:val="20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4"/>
          <w:szCs w:val="24"/>
          <w:lang w:val="es-CO" w:eastAsia="es-CO"/>
        </w:rPr>
      </w:pPr>
      <w:r>
        <w:rPr>
          <w:rFonts w:ascii="Arial" w:hAnsi="Arial" w:cs="Arial"/>
          <w:noProof/>
          <w:sz w:val="24"/>
          <w:szCs w:val="24"/>
          <w:lang w:eastAsia="es-CO"/>
        </w:rPr>
        <w:t>B</w:t>
      </w:r>
      <w:r w:rsidRPr="00346700">
        <w:rPr>
          <w:rFonts w:ascii="Arial" w:hAnsi="Arial" w:cs="Arial"/>
          <w:noProof/>
          <w:sz w:val="24"/>
          <w:szCs w:val="24"/>
          <w:lang w:eastAsia="es-CO"/>
        </w:rPr>
        <w:t>rin</w:t>
      </w:r>
      <w:r>
        <w:rPr>
          <w:rFonts w:ascii="Arial" w:hAnsi="Arial" w:cs="Arial"/>
          <w:noProof/>
          <w:sz w:val="24"/>
          <w:szCs w:val="24"/>
          <w:lang w:eastAsia="es-CO"/>
        </w:rPr>
        <w:t>dé</w:t>
      </w:r>
      <w:r w:rsidRPr="00346700">
        <w:rPr>
          <w:rFonts w:ascii="Arial" w:hAnsi="Arial" w:cs="Arial"/>
          <w:noProof/>
          <w:sz w:val="24"/>
          <w:szCs w:val="24"/>
          <w:lang w:eastAsia="es-CO"/>
        </w:rPr>
        <w:t xml:space="preserve"> apoyo en las diferentes actividades logísticas y operativas cumpliendo con los requerimientos de la secretaría del deporte, en el barrio Piloto con el fin de ejecutar jornadas de acondicionamiento físico y caminatas ecológicas como reconocimiento de las zonas de impacto y factores de seguridad.</w:t>
      </w:r>
    </w:p>
    <w:p w14:paraId="167553E3" w14:textId="77777777" w:rsidR="00A60119" w:rsidRDefault="00A60119" w:rsidP="00A60119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2E1FE7EF" w14:textId="77777777" w:rsidR="00A60119" w:rsidRPr="00C57431" w:rsidRDefault="00A60119" w:rsidP="00A6011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0B6AA6">
        <w:rPr>
          <w:rFonts w:ascii="Arial" w:hAnsi="Arial" w:cs="Arial"/>
          <w:noProof/>
          <w:lang w:val="es-CO" w:eastAsia="es-CO"/>
        </w:rPr>
        <w:t>5.Las demás relacionadas con el desarrollo del objeto contractual.</w:t>
      </w:r>
    </w:p>
    <w:p w14:paraId="191185B5" w14:textId="77777777" w:rsidR="00A60119" w:rsidRPr="00C57431" w:rsidRDefault="00A60119" w:rsidP="00A60119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504327FA" w14:textId="18AE9EF5" w:rsidR="00A60119" w:rsidRPr="00346700" w:rsidRDefault="00A60119" w:rsidP="00A60119">
      <w:pPr>
        <w:pStyle w:val="Prrafodelista"/>
        <w:numPr>
          <w:ilvl w:val="0"/>
          <w:numId w:val="20"/>
        </w:numPr>
        <w:suppressAutoHyphens w:val="0"/>
        <w:autoSpaceDN/>
        <w:jc w:val="both"/>
        <w:textAlignment w:val="auto"/>
        <w:rPr>
          <w:rFonts w:ascii="Arial" w:hAnsi="Arial" w:cs="Arial"/>
          <w:sz w:val="24"/>
          <w:szCs w:val="24"/>
          <w:lang w:val="es-CO" w:eastAsia="es-CO"/>
        </w:rPr>
      </w:pPr>
      <w:r>
        <w:rPr>
          <w:rFonts w:ascii="Arial" w:hAnsi="Arial" w:cs="Arial"/>
          <w:sz w:val="24"/>
          <w:szCs w:val="24"/>
          <w:lang w:eastAsia="es-CO"/>
        </w:rPr>
        <w:t>R</w:t>
      </w:r>
      <w:r w:rsidRPr="00346700">
        <w:rPr>
          <w:rFonts w:ascii="Arial" w:hAnsi="Arial" w:cs="Arial"/>
          <w:sz w:val="24"/>
          <w:szCs w:val="24"/>
          <w:lang w:eastAsia="es-CO"/>
        </w:rPr>
        <w:t>eali</w:t>
      </w:r>
      <w:r>
        <w:rPr>
          <w:rFonts w:ascii="Arial" w:hAnsi="Arial" w:cs="Arial"/>
          <w:sz w:val="24"/>
          <w:szCs w:val="24"/>
          <w:lang w:eastAsia="es-CO"/>
        </w:rPr>
        <w:t>cé</w:t>
      </w:r>
      <w:r w:rsidRPr="00346700">
        <w:rPr>
          <w:rFonts w:ascii="Arial" w:hAnsi="Arial" w:cs="Arial"/>
          <w:sz w:val="24"/>
          <w:szCs w:val="24"/>
          <w:lang w:eastAsia="es-CO"/>
        </w:rPr>
        <w:t xml:space="preserve"> actividad física básica, trabajo de coordinación y percepción teniendo como elemento entrenamiento enfocado en la resistencia anaeróbica actividad realizada en La flora de la comuna 2, beneficiarios realizando la actividad 8 del programa carreras y caminatas</w:t>
      </w:r>
    </w:p>
    <w:p w14:paraId="22D1C7DF" w14:textId="77777777" w:rsidR="00E46BA3" w:rsidRDefault="00E46BA3" w:rsidP="002020A3">
      <w:pPr>
        <w:suppressAutoHyphens w:val="0"/>
        <w:jc w:val="both"/>
        <w:rPr>
          <w:rFonts w:ascii="Arial" w:hAnsi="Arial" w:cs="Arial"/>
        </w:rPr>
      </w:pPr>
    </w:p>
    <w:p w14:paraId="20C258A9" w14:textId="04957F55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 w:rsidR="008445B1">
        <w:rPr>
          <w:rFonts w:ascii="Arial" w:hAnsi="Arial" w:cs="Arial"/>
        </w:rPr>
        <w:t xml:space="preserve">el </w:t>
      </w:r>
      <w:r w:rsidR="00E8068F">
        <w:rPr>
          <w:rFonts w:ascii="Arial" w:hAnsi="Arial" w:cs="Arial"/>
        </w:rPr>
        <w:t>2</w:t>
      </w:r>
      <w:r w:rsidR="00E46BA3">
        <w:rPr>
          <w:rFonts w:ascii="Arial" w:hAnsi="Arial" w:cs="Arial"/>
        </w:rPr>
        <w:t>6</w:t>
      </w:r>
      <w:r w:rsidR="00DD5B2C">
        <w:rPr>
          <w:rFonts w:ascii="Arial" w:hAnsi="Arial" w:cs="Arial"/>
        </w:rPr>
        <w:t xml:space="preserve"> del mes de agosto del 2025.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0171C8F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22804C94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2F06931F" w:rsidR="006A2B9C" w:rsidRPr="00A82B09" w:rsidRDefault="00E8068F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CO"/>
        </w:rPr>
        <w:drawing>
          <wp:anchor distT="0" distB="0" distL="114300" distR="114300" simplePos="0" relativeHeight="251659264" behindDoc="1" locked="0" layoutInCell="1" allowOverlap="1" wp14:anchorId="6BD2F3C0" wp14:editId="57D394C8">
            <wp:simplePos x="0" y="0"/>
            <wp:positionH relativeFrom="margin">
              <wp:posOffset>30480</wp:posOffset>
            </wp:positionH>
            <wp:positionV relativeFrom="paragraph">
              <wp:posOffset>9525</wp:posOffset>
            </wp:positionV>
            <wp:extent cx="2063115" cy="518160"/>
            <wp:effectExtent l="0" t="0" r="0" b="0"/>
            <wp:wrapTight wrapText="bothSides">
              <wp:wrapPolygon edited="0">
                <wp:start x="0" y="0"/>
                <wp:lineTo x="0" y="20647"/>
                <wp:lineTo x="21341" y="20647"/>
                <wp:lineTo x="21341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1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2DB01D" w14:textId="77777777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68555F0B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66A3862F" w:rsidR="004802B0" w:rsidRPr="00A82B09" w:rsidRDefault="00D743F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44E0E818" w14:textId="5A88D09C" w:rsidR="00DD5B2C" w:rsidRDefault="00E46BA3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MATEO CASTILLO HERRERA </w:t>
      </w:r>
    </w:p>
    <w:p w14:paraId="52B31E59" w14:textId="60D0F333" w:rsidR="003A55A7" w:rsidRPr="00A82B09" w:rsidRDefault="00D743F1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 w:rsidR="00DD5B2C">
        <w:rPr>
          <w:rFonts w:ascii="Arial" w:hAnsi="Arial" w:cs="Arial"/>
        </w:rPr>
        <w:t xml:space="preserve"> 1107518720</w:t>
      </w:r>
      <w:r w:rsidR="001405D6" w:rsidRPr="00A82B09">
        <w:rPr>
          <w:rFonts w:ascii="Arial" w:hAnsi="Arial" w:cs="Arial"/>
        </w:rPr>
        <w:tab/>
        <w:t xml:space="preserve">  </w:t>
      </w:r>
      <w:r w:rsidR="008054F8" w:rsidRPr="00A82B09">
        <w:rPr>
          <w:rFonts w:ascii="Arial" w:hAnsi="Arial" w:cs="Arial"/>
        </w:rPr>
        <w:t xml:space="preserve">  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73774" w14:textId="77777777" w:rsidR="001372FD" w:rsidRDefault="001372FD">
      <w:r>
        <w:separator/>
      </w:r>
    </w:p>
  </w:endnote>
  <w:endnote w:type="continuationSeparator" w:id="0">
    <w:p w14:paraId="446163FD" w14:textId="77777777" w:rsidR="001372FD" w:rsidRDefault="0013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45CE4" w14:textId="77777777" w:rsidR="001372FD" w:rsidRDefault="001372FD">
      <w:r>
        <w:separator/>
      </w:r>
    </w:p>
  </w:footnote>
  <w:footnote w:type="continuationSeparator" w:id="0">
    <w:p w14:paraId="5004547D" w14:textId="77777777" w:rsidR="001372FD" w:rsidRDefault="00137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2C7AD4EA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</w:t>
    </w:r>
    <w:r w:rsidR="008F74E6">
      <w:rPr>
        <w:rFonts w:ascii="Arial" w:hAnsi="Arial" w:cs="Arial"/>
        <w:b/>
        <w:bCs/>
        <w:lang w:val="es-MX"/>
      </w:rPr>
      <w:t xml:space="preserve"> </w:t>
    </w:r>
    <w:r w:rsidR="00642133" w:rsidRPr="00642133">
      <w:rPr>
        <w:rFonts w:ascii="Arial" w:hAnsi="Arial" w:cs="Arial"/>
        <w:b/>
        <w:bCs/>
      </w:rPr>
      <w:t>4162.010.26.1.2443-2025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04745FA"/>
    <w:multiLevelType w:val="hybridMultilevel"/>
    <w:tmpl w:val="AAD63EC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6006836">
    <w:abstractNumId w:val="9"/>
  </w:num>
  <w:num w:numId="2" w16cid:durableId="45030835">
    <w:abstractNumId w:val="1"/>
  </w:num>
  <w:num w:numId="3" w16cid:durableId="371926741">
    <w:abstractNumId w:val="4"/>
  </w:num>
  <w:num w:numId="4" w16cid:durableId="1687320398">
    <w:abstractNumId w:val="2"/>
  </w:num>
  <w:num w:numId="5" w16cid:durableId="496728371">
    <w:abstractNumId w:val="0"/>
  </w:num>
  <w:num w:numId="6" w16cid:durableId="1525244876">
    <w:abstractNumId w:val="11"/>
  </w:num>
  <w:num w:numId="7" w16cid:durableId="954949983">
    <w:abstractNumId w:val="21"/>
  </w:num>
  <w:num w:numId="8" w16cid:durableId="543324300">
    <w:abstractNumId w:val="20"/>
  </w:num>
  <w:num w:numId="9" w16cid:durableId="1247761007">
    <w:abstractNumId w:val="18"/>
  </w:num>
  <w:num w:numId="10" w16cid:durableId="1446458451">
    <w:abstractNumId w:val="16"/>
  </w:num>
  <w:num w:numId="11" w16cid:durableId="76825316">
    <w:abstractNumId w:val="3"/>
  </w:num>
  <w:num w:numId="12" w16cid:durableId="691806810">
    <w:abstractNumId w:val="15"/>
  </w:num>
  <w:num w:numId="13" w16cid:durableId="1712487632">
    <w:abstractNumId w:val="22"/>
  </w:num>
  <w:num w:numId="14" w16cid:durableId="692613125">
    <w:abstractNumId w:val="13"/>
  </w:num>
  <w:num w:numId="15" w16cid:durableId="1935087711">
    <w:abstractNumId w:val="14"/>
  </w:num>
  <w:num w:numId="16" w16cid:durableId="731662308">
    <w:abstractNumId w:val="12"/>
    <w:lvlOverride w:ilvl="0">
      <w:lvl w:ilvl="0">
        <w:numFmt w:val="decimal"/>
        <w:lvlText w:val="%1."/>
        <w:lvlJc w:val="left"/>
      </w:lvl>
    </w:lvlOverride>
  </w:num>
  <w:num w:numId="17" w16cid:durableId="391850634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289943263">
    <w:abstractNumId w:val="19"/>
    <w:lvlOverride w:ilvl="0">
      <w:lvl w:ilvl="0">
        <w:numFmt w:val="decimal"/>
        <w:lvlText w:val="%1."/>
        <w:lvlJc w:val="left"/>
      </w:lvl>
    </w:lvlOverride>
  </w:num>
  <w:num w:numId="19" w16cid:durableId="880484985">
    <w:abstractNumId w:val="23"/>
    <w:lvlOverride w:ilvl="0">
      <w:lvl w:ilvl="0">
        <w:numFmt w:val="decimal"/>
        <w:lvlText w:val="%1."/>
        <w:lvlJc w:val="left"/>
      </w:lvl>
    </w:lvlOverride>
  </w:num>
  <w:num w:numId="20" w16cid:durableId="132200226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2FD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6CA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24739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2D89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271"/>
    <w:rsid w:val="00625591"/>
    <w:rsid w:val="00625C69"/>
    <w:rsid w:val="006370DD"/>
    <w:rsid w:val="0063798C"/>
    <w:rsid w:val="00642133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35F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A625A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0119"/>
    <w:rsid w:val="00A63A04"/>
    <w:rsid w:val="00A63C86"/>
    <w:rsid w:val="00A656D4"/>
    <w:rsid w:val="00A72222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6B1A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17D03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2EDE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D5B2C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46BA3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68F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  <w:rsid w:val="00FF286F"/>
    <w:rsid w:val="00F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A722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998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2</cp:revision>
  <cp:lastPrinted>2023-04-12T14:19:00Z</cp:lastPrinted>
  <dcterms:created xsi:type="dcterms:W3CDTF">2025-08-29T00:21:00Z</dcterms:created>
  <dcterms:modified xsi:type="dcterms:W3CDTF">2025-08-29T00:21:00Z</dcterms:modified>
</cp:coreProperties>
</file>